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00231">
      <w:pPr>
        <w:spacing w:line="360" w:lineRule="auto"/>
        <w:jc w:val="both"/>
      </w:pPr>
      <w:r>
        <w:rPr>
          <w:rFonts w:ascii="Times New Roman" w:hAnsi="Times New Roman" w:cs="Times New Roman"/>
          <w:b/>
          <w:lang w:val="en-US"/>
        </w:rPr>
        <w:t>Processo nº 05800.051815/2019</w:t>
      </w:r>
    </w:p>
    <w:p w:rsidR="00000000" w:rsidRDefault="00300231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t>Interessado</w:t>
      </w:r>
      <w:r>
        <w:rPr>
          <w:rFonts w:ascii="Times New Roman" w:hAnsi="Times New Roman" w:cs="Times New Roman"/>
        </w:rPr>
        <w:t xml:space="preserve">: Secretaria Municipal de Saúde de Maceió. </w:t>
      </w:r>
    </w:p>
    <w:p w:rsidR="00000000" w:rsidRDefault="00300231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t>Assunto</w:t>
      </w:r>
      <w:r>
        <w:rPr>
          <w:rFonts w:ascii="Times New Roman" w:hAnsi="Times New Roman" w:cs="Times New Roman"/>
        </w:rPr>
        <w:t>: Contratação de empresa no ramo de Construção Civil para execução de serviços de reforma da Unidade de Saúde José Guedes de Farias- Porte II, situada no Conjunto M</w:t>
      </w:r>
      <w:r>
        <w:rPr>
          <w:rFonts w:ascii="Times New Roman" w:hAnsi="Times New Roman" w:cs="Times New Roman"/>
        </w:rPr>
        <w:t>edeiros Neto I, nº.03, Santa Amélia, Maceió/AL.</w:t>
      </w:r>
    </w:p>
    <w:p w:rsidR="00000000" w:rsidRDefault="00300231">
      <w:pPr>
        <w:jc w:val="both"/>
        <w:rPr>
          <w:rFonts w:ascii="Times New Roman" w:hAnsi="Times New Roman" w:cs="Times New Roman"/>
        </w:rPr>
      </w:pPr>
    </w:p>
    <w:p w:rsidR="00000000" w:rsidRDefault="00300231">
      <w:pPr>
        <w:jc w:val="both"/>
        <w:rPr>
          <w:rFonts w:ascii="Times New Roman" w:hAnsi="Times New Roman" w:cs="Times New Roman"/>
        </w:rPr>
      </w:pPr>
    </w:p>
    <w:p w:rsidR="00000000" w:rsidRDefault="00300231">
      <w:pPr>
        <w:jc w:val="center"/>
      </w:pPr>
      <w:r>
        <w:rPr>
          <w:rFonts w:ascii="Times New Roman" w:hAnsi="Times New Roman" w:cs="Times New Roman"/>
          <w:b/>
          <w:bCs/>
        </w:rPr>
        <w:t>Diligência- Art. 43, § 3º- Lei nº. 8.666/93.</w:t>
      </w:r>
    </w:p>
    <w:p w:rsidR="00000000" w:rsidRDefault="00300231">
      <w:pPr>
        <w:jc w:val="center"/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TOMADA DE PREÇOS nº. 04/2020</w:t>
      </w:r>
    </w:p>
    <w:p w:rsidR="00000000" w:rsidRDefault="00300231">
      <w:pPr>
        <w:jc w:val="center"/>
        <w:rPr>
          <w:rFonts w:ascii="Times New Roman" w:hAnsi="Times New Roman" w:cs="Times New Roman"/>
          <w:b/>
          <w:bCs/>
        </w:rPr>
      </w:pPr>
    </w:p>
    <w:p w:rsidR="00000000" w:rsidRDefault="00300231">
      <w:pPr>
        <w:jc w:val="center"/>
        <w:rPr>
          <w:rFonts w:ascii="Times New Roman" w:hAnsi="Times New Roman" w:cs="Times New Roman"/>
          <w:b/>
          <w:bCs/>
        </w:rPr>
      </w:pPr>
    </w:p>
    <w:p w:rsidR="00000000" w:rsidRDefault="00300231">
      <w:pPr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</w:rPr>
        <w:t xml:space="preserve">O presente processo trata de procedimento licitatório a fim de contratar empresa para obras de </w:t>
      </w:r>
      <w:r>
        <w:rPr>
          <w:rFonts w:ascii="Times New Roman" w:hAnsi="Times New Roman" w:cs="Times New Roman"/>
        </w:rPr>
        <w:t>empresa no ramo da construção civi</w:t>
      </w:r>
      <w:r>
        <w:rPr>
          <w:rFonts w:ascii="Times New Roman" w:hAnsi="Times New Roman" w:cs="Times New Roman"/>
        </w:rPr>
        <w:t>l para execução de serviço de reforma da Unidade de Saúde José Guedes de Farias- Porte II, situada no Conjunto Medeiros Neto I, nº.03, Santa Amélia, Maceió/AL.</w:t>
      </w:r>
    </w:p>
    <w:p w:rsidR="00000000" w:rsidRDefault="00300231">
      <w:pPr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</w:rPr>
        <w:t>No dia 22/04/2020, em sessão pública, foram abertos os envelopes de Proposta de Preço das empres</w:t>
      </w:r>
      <w:r>
        <w:rPr>
          <w:rFonts w:ascii="Times New Roman" w:hAnsi="Times New Roman" w:cs="Times New Roman"/>
        </w:rPr>
        <w:t>as que participaram da Tomada de Preço 04/2020. Assim, a equipe Técnica da Coordenação Geral de Engenharia e Arquitetura da Secretaria Municipal de Saúde</w:t>
      </w:r>
      <w:r>
        <w:rPr>
          <w:rFonts w:ascii="Times New Roman" w:hAnsi="Times New Roman" w:cs="Times New Roman"/>
        </w:rPr>
        <w:t xml:space="preserve"> realizou análise técnica da documentação apresentada pelas empresas e constatou que existem inconsistê</w:t>
      </w:r>
      <w:r>
        <w:rPr>
          <w:rFonts w:ascii="Times New Roman" w:hAnsi="Times New Roman" w:cs="Times New Roman"/>
        </w:rPr>
        <w:t>ncias que precisam ser esclarecidas pelas licitantes sob pena de desclassificação de suas respectivas propostas.</w:t>
      </w:r>
    </w:p>
    <w:p w:rsidR="00000000" w:rsidRDefault="00300231">
      <w:pPr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</w:rPr>
        <w:t xml:space="preserve">Diante de tudo quanto exposto, mormente dos questionamentos da SMS, que seguem anexo, devem as licitantes, no prazo razoável de </w:t>
      </w:r>
      <w:r>
        <w:rPr>
          <w:rFonts w:ascii="Times New Roman" w:hAnsi="Times New Roman" w:cs="Times New Roman"/>
          <w:b/>
          <w:bCs/>
          <w:u w:val="single"/>
        </w:rPr>
        <w:t>dois</w:t>
      </w:r>
      <w:r>
        <w:rPr>
          <w:rFonts w:ascii="Times New Roman" w:hAnsi="Times New Roman" w:cs="Times New Roman"/>
          <w:b/>
          <w:bCs/>
          <w:u w:val="single"/>
        </w:rPr>
        <w:t xml:space="preserve"> dias úteis</w:t>
      </w:r>
      <w:r>
        <w:rPr>
          <w:rFonts w:ascii="Times New Roman" w:hAnsi="Times New Roman" w:cs="Times New Roman"/>
          <w:b/>
          <w:bCs/>
          <w:u w:val="single"/>
        </w:rPr>
        <w:t>,</w:t>
      </w:r>
      <w:r>
        <w:rPr>
          <w:rFonts w:ascii="Times New Roman" w:hAnsi="Times New Roman" w:cs="Times New Roman"/>
        </w:rPr>
        <w:t xml:space="preserve"> a contar do recebimento da presente diligência, ofertar a esta Comissão Permanente de Licitação de Obras e Serviços de Engenharia - CPLOSE, os esclarecimentos requisitados acompanhados de documentação quando for o caso.</w:t>
      </w:r>
    </w:p>
    <w:p w:rsidR="00000000" w:rsidRDefault="00300231">
      <w:pPr>
        <w:spacing w:line="360" w:lineRule="auto"/>
        <w:jc w:val="center"/>
      </w:pPr>
    </w:p>
    <w:p w:rsidR="00000000" w:rsidRDefault="00300231">
      <w:pPr>
        <w:spacing w:line="360" w:lineRule="auto"/>
        <w:jc w:val="center"/>
      </w:pPr>
      <w:r>
        <w:rPr>
          <w:rFonts w:ascii="Times New Roman" w:hAnsi="Times New Roman" w:cs="Times New Roman"/>
        </w:rPr>
        <w:t xml:space="preserve">Maceió/AL, </w:t>
      </w:r>
      <w:r>
        <w:rPr>
          <w:rFonts w:ascii="Times New Roman" w:hAnsi="Times New Roman" w:cs="Times New Roman"/>
        </w:rPr>
        <w:t xml:space="preserve">17 </w:t>
      </w:r>
      <w:r>
        <w:rPr>
          <w:rFonts w:ascii="Times New Roman" w:hAnsi="Times New Roman" w:cs="Times New Roman"/>
        </w:rPr>
        <w:t xml:space="preserve">de </w:t>
      </w:r>
      <w:r>
        <w:rPr>
          <w:rFonts w:ascii="Times New Roman" w:hAnsi="Times New Roman" w:cs="Times New Roman"/>
        </w:rPr>
        <w:t>junho</w:t>
      </w:r>
      <w:r>
        <w:rPr>
          <w:rFonts w:ascii="Times New Roman" w:hAnsi="Times New Roman" w:cs="Times New Roman"/>
        </w:rPr>
        <w:t xml:space="preserve"> de 2020.</w:t>
      </w:r>
    </w:p>
    <w:p w:rsidR="00000000" w:rsidRDefault="00300231">
      <w:pPr>
        <w:spacing w:line="360" w:lineRule="auto"/>
        <w:jc w:val="center"/>
      </w:pPr>
    </w:p>
    <w:p w:rsidR="00000000" w:rsidRDefault="00300231">
      <w:pPr>
        <w:jc w:val="center"/>
      </w:pPr>
      <w:r>
        <w:rPr>
          <w:rFonts w:ascii="Times New Roman" w:hAnsi="Times New Roman" w:cs="Times New Roman"/>
          <w:b/>
          <w:bCs/>
        </w:rPr>
        <w:t>José Marçal de Aranha Falcão Filho</w:t>
      </w:r>
    </w:p>
    <w:p w:rsidR="00000000" w:rsidRDefault="00300231">
      <w:pPr>
        <w:jc w:val="center"/>
      </w:pPr>
      <w:r>
        <w:rPr>
          <w:rFonts w:ascii="Times New Roman" w:hAnsi="Times New Roman" w:cs="Times New Roman"/>
        </w:rPr>
        <w:t>Matrícula nº. 952032-5</w:t>
      </w:r>
    </w:p>
    <w:p w:rsidR="00000000" w:rsidRDefault="00300231">
      <w:pPr>
        <w:jc w:val="center"/>
      </w:pPr>
      <w:r>
        <w:rPr>
          <w:rFonts w:ascii="Times New Roman" w:hAnsi="Times New Roman" w:cs="Times New Roman"/>
        </w:rPr>
        <w:t>Diretoria de Comissão de Licitação</w:t>
      </w:r>
    </w:p>
    <w:p w:rsidR="00000000" w:rsidRDefault="00300231">
      <w:pPr>
        <w:jc w:val="center"/>
        <w:rPr>
          <w:rFonts w:ascii="Times New Roman" w:hAnsi="Times New Roman" w:cs="Times New Roman"/>
        </w:rPr>
      </w:pPr>
    </w:p>
    <w:p w:rsidR="00000000" w:rsidRDefault="00300231">
      <w:pPr>
        <w:jc w:val="center"/>
        <w:rPr>
          <w:rFonts w:ascii="Times New Roman" w:hAnsi="Times New Roman" w:cs="Times New Roman"/>
        </w:rPr>
      </w:pPr>
    </w:p>
    <w:p w:rsidR="00000000" w:rsidRDefault="00300231">
      <w:pPr>
        <w:jc w:val="center"/>
      </w:pPr>
      <w:r>
        <w:rPr>
          <w:rFonts w:ascii="Times New Roman" w:hAnsi="Times New Roman" w:cs="Times New Roman"/>
          <w:b/>
          <w:bCs/>
        </w:rPr>
        <w:t>Camila Barros dos Santos</w:t>
      </w:r>
    </w:p>
    <w:p w:rsidR="00000000" w:rsidRDefault="00300231">
      <w:pPr>
        <w:jc w:val="center"/>
      </w:pPr>
      <w:r>
        <w:rPr>
          <w:rFonts w:ascii="Times New Roman" w:hAnsi="Times New Roman" w:cs="Times New Roman"/>
          <w:b/>
          <w:bCs/>
        </w:rPr>
        <w:t>Membro CPLOSE</w:t>
      </w:r>
    </w:p>
    <w:p w:rsidR="00000000" w:rsidRDefault="00300231">
      <w:pPr>
        <w:jc w:val="center"/>
      </w:pPr>
      <w:r>
        <w:rPr>
          <w:rFonts w:ascii="Times New Roman" w:hAnsi="Times New Roman" w:cs="Times New Roman"/>
        </w:rPr>
        <w:t>Matrícula nº. 952031-7</w:t>
      </w:r>
    </w:p>
    <w:p w:rsidR="00000000" w:rsidRDefault="00300231">
      <w:pPr>
        <w:jc w:val="center"/>
        <w:rPr>
          <w:rFonts w:ascii="Times New Roman" w:hAnsi="Times New Roman" w:cs="Times New Roman"/>
        </w:rPr>
      </w:pPr>
    </w:p>
    <w:p w:rsidR="00000000" w:rsidRDefault="00300231">
      <w:pPr>
        <w:jc w:val="center"/>
        <w:rPr>
          <w:rFonts w:ascii="Times New Roman" w:hAnsi="Times New Roman" w:cs="Times New Roman"/>
        </w:rPr>
      </w:pPr>
    </w:p>
    <w:p w:rsidR="00000000" w:rsidRDefault="00300231">
      <w:pPr>
        <w:jc w:val="center"/>
      </w:pPr>
      <w:r>
        <w:rPr>
          <w:rFonts w:ascii="Times New Roman" w:hAnsi="Times New Roman" w:cs="Times New Roman"/>
          <w:b/>
          <w:bCs/>
        </w:rPr>
        <w:t>Greyzzianne Emanuella Gomes Farias</w:t>
      </w:r>
    </w:p>
    <w:p w:rsidR="00000000" w:rsidRDefault="00300231">
      <w:pPr>
        <w:jc w:val="center"/>
      </w:pPr>
      <w:r>
        <w:rPr>
          <w:rFonts w:ascii="Times New Roman" w:hAnsi="Times New Roman" w:cs="Times New Roman"/>
        </w:rPr>
        <w:t>Membro CPLOSE</w:t>
      </w:r>
    </w:p>
    <w:p w:rsidR="00000000" w:rsidRDefault="00300231">
      <w:pPr>
        <w:jc w:val="center"/>
      </w:pPr>
      <w:r>
        <w:rPr>
          <w:rFonts w:ascii="Times New Roman" w:hAnsi="Times New Roman" w:cs="Times New Roman"/>
        </w:rPr>
        <w:t>Matrícula nº. 952037-6</w:t>
      </w:r>
    </w:p>
    <w:p w:rsidR="00000000" w:rsidRDefault="00300231">
      <w:pPr>
        <w:ind w:firstLine="3313"/>
        <w:jc w:val="both"/>
        <w:rPr>
          <w:rFonts w:ascii="Times New Roman" w:hAnsi="Times New Roman" w:cs="Times New Roman"/>
          <w:b/>
          <w:bCs/>
        </w:rPr>
      </w:pPr>
    </w:p>
    <w:p w:rsidR="00000000" w:rsidRDefault="00300231">
      <w:pPr>
        <w:ind w:firstLine="3313"/>
        <w:jc w:val="both"/>
        <w:rPr>
          <w:rFonts w:ascii="Times New Roman" w:hAnsi="Times New Roman" w:cs="Times New Roman"/>
          <w:b/>
          <w:bCs/>
        </w:rPr>
      </w:pPr>
    </w:p>
    <w:p w:rsidR="00000000" w:rsidRDefault="00300231">
      <w:pPr>
        <w:jc w:val="center"/>
      </w:pPr>
      <w:r>
        <w:rPr>
          <w:rFonts w:ascii="Times New Roman" w:hAnsi="Times New Roman" w:cs="Times New Roman"/>
          <w:b/>
          <w:bCs/>
        </w:rPr>
        <w:t>Juniely Batista da Silv</w:t>
      </w:r>
      <w:r>
        <w:rPr>
          <w:rFonts w:ascii="Times New Roman" w:hAnsi="Times New Roman" w:cs="Times New Roman"/>
          <w:b/>
          <w:bCs/>
        </w:rPr>
        <w:t>a</w:t>
      </w:r>
    </w:p>
    <w:p w:rsidR="00000000" w:rsidRDefault="00300231">
      <w:pPr>
        <w:jc w:val="center"/>
      </w:pPr>
      <w:r>
        <w:rPr>
          <w:rFonts w:ascii="Times New Roman" w:hAnsi="Times New Roman" w:cs="Times New Roman"/>
        </w:rPr>
        <w:t>Membro da CPLOSE</w:t>
      </w:r>
    </w:p>
    <w:p w:rsidR="00000000" w:rsidRDefault="00300231">
      <w:pPr>
        <w:jc w:val="center"/>
      </w:pPr>
      <w:r>
        <w:rPr>
          <w:rFonts w:ascii="Times New Roman" w:hAnsi="Times New Roman" w:cs="Times New Roman"/>
        </w:rPr>
        <w:t xml:space="preserve">Matrícula nº </w:t>
      </w:r>
      <w:r>
        <w:rPr>
          <w:rFonts w:ascii="Times New Roman" w:hAnsi="Times New Roman" w:cs="Times New Roman"/>
          <w:color w:val="000000"/>
        </w:rPr>
        <w:t>952033-3</w:t>
      </w:r>
      <w:r>
        <w:rPr>
          <w:rFonts w:ascii="Times New Roman" w:hAnsi="Times New Roman" w:cs="Times New Roman"/>
        </w:rPr>
        <w:t xml:space="preserve"> </w:t>
      </w:r>
    </w:p>
    <w:p w:rsidR="00000000" w:rsidRDefault="00300231">
      <w:pPr>
        <w:jc w:val="center"/>
      </w:pPr>
    </w:p>
    <w:p w:rsidR="00000000" w:rsidRDefault="00300231">
      <w:pPr>
        <w:jc w:val="center"/>
        <w:rPr>
          <w:b/>
          <w:bCs/>
        </w:rPr>
      </w:pPr>
    </w:p>
    <w:p w:rsidR="00000000" w:rsidRDefault="00300231">
      <w:pPr>
        <w:jc w:val="center"/>
      </w:pPr>
      <w:r>
        <w:rPr>
          <w:rFonts w:ascii="Times New Roman" w:hAnsi="Times New Roman" w:cs="Times New Roman"/>
          <w:b/>
          <w:bCs/>
        </w:rPr>
        <w:t>ORIGINAL ASSINADO</w:t>
      </w:r>
    </w:p>
    <w:p w:rsidR="00000000" w:rsidRDefault="00300231">
      <w:pPr>
        <w:jc w:val="center"/>
        <w:rPr>
          <w:b/>
          <w:bCs/>
        </w:rPr>
      </w:pPr>
    </w:p>
    <w:p w:rsidR="00000000" w:rsidRDefault="00300231">
      <w:pPr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b/>
          <w:bCs/>
        </w:rPr>
        <w:t>Questionamentos:</w:t>
      </w:r>
    </w:p>
    <w:p w:rsidR="00000000" w:rsidRDefault="00300231">
      <w:pPr>
        <w:jc w:val="both"/>
        <w:rPr>
          <w:rFonts w:ascii="Times New Roman" w:hAnsi="Times New Roman"/>
        </w:rPr>
      </w:pPr>
    </w:p>
    <w:p w:rsidR="00000000" w:rsidRDefault="00300231">
      <w:pPr>
        <w:pStyle w:val="Corpodetexto"/>
        <w:widowControl w:val="0"/>
        <w:spacing w:after="0"/>
        <w:ind w:left="794" w:right="227"/>
        <w:jc w:val="both"/>
      </w:pPr>
      <w:r>
        <w:rPr>
          <w:rFonts w:ascii="Times New Roman" w:hAnsi="Times New Roman"/>
          <w:spacing w:val="-10"/>
        </w:rPr>
        <w:t xml:space="preserve">Em relação aos itens e subitens da Planilha Orçamentária, foram analisadas e feitas algumas observações </w:t>
      </w:r>
      <w:r>
        <w:rPr>
          <w:rFonts w:ascii="Times New Roman" w:hAnsi="Times New Roman"/>
          <w:spacing w:val="-9"/>
        </w:rPr>
        <w:t xml:space="preserve">referentes </w:t>
      </w:r>
      <w:r>
        <w:rPr>
          <w:rFonts w:ascii="Times New Roman" w:hAnsi="Times New Roman"/>
          <w:spacing w:val="-10"/>
        </w:rPr>
        <w:t xml:space="preserve">a </w:t>
      </w:r>
      <w:r>
        <w:rPr>
          <w:rFonts w:ascii="Times New Roman" w:hAnsi="Times New Roman"/>
          <w:spacing w:val="-9"/>
        </w:rPr>
        <w:t xml:space="preserve">empresa </w:t>
      </w:r>
      <w:r>
        <w:rPr>
          <w:rFonts w:ascii="Times New Roman" w:hAnsi="Times New Roman"/>
          <w:spacing w:val="-6"/>
        </w:rPr>
        <w:t xml:space="preserve">MC </w:t>
      </w:r>
      <w:r>
        <w:rPr>
          <w:rFonts w:ascii="Times New Roman" w:hAnsi="Times New Roman"/>
          <w:spacing w:val="-9"/>
        </w:rPr>
        <w:t xml:space="preserve">CONSTRUÇÕES </w:t>
      </w:r>
      <w:r>
        <w:rPr>
          <w:rFonts w:ascii="Times New Roman" w:hAnsi="Times New Roman"/>
          <w:spacing w:val="-8"/>
        </w:rPr>
        <w:t xml:space="preserve">que </w:t>
      </w:r>
      <w:r>
        <w:rPr>
          <w:rFonts w:ascii="Times New Roman" w:hAnsi="Times New Roman"/>
          <w:spacing w:val="-10"/>
        </w:rPr>
        <w:t xml:space="preserve">ficou em </w:t>
      </w:r>
      <w:r>
        <w:rPr>
          <w:rFonts w:ascii="Times New Roman" w:hAnsi="Times New Roman"/>
          <w:spacing w:val="-8"/>
        </w:rPr>
        <w:t xml:space="preserve">4º </w:t>
      </w:r>
      <w:r>
        <w:rPr>
          <w:rFonts w:ascii="Times New Roman" w:hAnsi="Times New Roman"/>
          <w:spacing w:val="-9"/>
        </w:rPr>
        <w:t xml:space="preserve">lugar </w:t>
      </w:r>
      <w:r>
        <w:rPr>
          <w:rFonts w:ascii="Times New Roman" w:hAnsi="Times New Roman"/>
          <w:spacing w:val="-10"/>
        </w:rPr>
        <w:t xml:space="preserve">em </w:t>
      </w:r>
      <w:r>
        <w:rPr>
          <w:rFonts w:ascii="Times New Roman" w:hAnsi="Times New Roman"/>
          <w:spacing w:val="-7"/>
        </w:rPr>
        <w:t xml:space="preserve">relação </w:t>
      </w:r>
      <w:r>
        <w:rPr>
          <w:rFonts w:ascii="Times New Roman" w:hAnsi="Times New Roman"/>
          <w:spacing w:val="-9"/>
        </w:rPr>
        <w:t>ao</w:t>
      </w:r>
      <w:r>
        <w:rPr>
          <w:rFonts w:ascii="Times New Roman" w:hAnsi="Times New Roman"/>
          <w:spacing w:val="-9"/>
        </w:rPr>
        <w:t xml:space="preserve">s </w:t>
      </w:r>
      <w:r>
        <w:rPr>
          <w:rFonts w:ascii="Times New Roman" w:hAnsi="Times New Roman"/>
          <w:spacing w:val="-10"/>
        </w:rPr>
        <w:t>preços das concorrentes. Constatamos que os itens citados abaixo possuem descontos que consideramos inexequível:</w:t>
      </w:r>
    </w:p>
    <w:p w:rsidR="00000000" w:rsidRDefault="00300231">
      <w:pPr>
        <w:pStyle w:val="Corpodetexto"/>
        <w:spacing w:before="202" w:after="0"/>
        <w:ind w:left="794"/>
        <w:jc w:val="both"/>
      </w:pPr>
      <w:r>
        <w:rPr>
          <w:rFonts w:ascii="Times New Roman" w:hAnsi="Times New Roman"/>
        </w:rPr>
        <w:t xml:space="preserve">Item 1.1.5 - ALUGUEL DE CONTAINER - ESCRITÓRIO COM BANHEIRO - 6,20 X 2,40M, EQUIPADO </w:t>
      </w:r>
      <w:r>
        <w:rPr>
          <w:rFonts w:ascii="Times New Roman" w:hAnsi="Times New Roman"/>
          <w:spacing w:val="-11"/>
        </w:rPr>
        <w:t xml:space="preserve">COM </w:t>
      </w:r>
      <w:r>
        <w:rPr>
          <w:rFonts w:ascii="Times New Roman" w:hAnsi="Times New Roman"/>
          <w:spacing w:val="-9"/>
        </w:rPr>
        <w:t xml:space="preserve">AR </w:t>
      </w:r>
      <w:r>
        <w:rPr>
          <w:rFonts w:ascii="Times New Roman" w:hAnsi="Times New Roman"/>
          <w:spacing w:val="-10"/>
        </w:rPr>
        <w:t xml:space="preserve">CONDICIONADO. </w:t>
      </w:r>
      <w:r>
        <w:rPr>
          <w:rFonts w:ascii="Times New Roman" w:hAnsi="Times New Roman"/>
          <w:spacing w:val="-8"/>
        </w:rPr>
        <w:t xml:space="preserve">O </w:t>
      </w:r>
      <w:r>
        <w:rPr>
          <w:rFonts w:ascii="Times New Roman" w:hAnsi="Times New Roman"/>
          <w:spacing w:val="-11"/>
        </w:rPr>
        <w:t xml:space="preserve">Percentual </w:t>
      </w:r>
      <w:r>
        <w:rPr>
          <w:rFonts w:ascii="Times New Roman" w:hAnsi="Times New Roman"/>
          <w:spacing w:val="-10"/>
        </w:rPr>
        <w:t xml:space="preserve">de </w:t>
      </w:r>
      <w:r>
        <w:rPr>
          <w:rFonts w:ascii="Times New Roman" w:hAnsi="Times New Roman"/>
          <w:spacing w:val="-11"/>
        </w:rPr>
        <w:t xml:space="preserve">desconto </w:t>
      </w:r>
      <w:r>
        <w:rPr>
          <w:rFonts w:ascii="Times New Roman" w:hAnsi="Times New Roman"/>
          <w:spacing w:val="-12"/>
        </w:rPr>
        <w:t xml:space="preserve">para </w:t>
      </w:r>
      <w:r>
        <w:rPr>
          <w:rFonts w:ascii="Times New Roman" w:hAnsi="Times New Roman"/>
          <w:spacing w:val="-10"/>
        </w:rPr>
        <w:t xml:space="preserve">este </w:t>
      </w:r>
      <w:r>
        <w:rPr>
          <w:rFonts w:ascii="Times New Roman" w:hAnsi="Times New Roman"/>
          <w:spacing w:val="-8"/>
        </w:rPr>
        <w:t xml:space="preserve">item </w:t>
      </w:r>
      <w:r>
        <w:rPr>
          <w:rFonts w:ascii="Times New Roman" w:hAnsi="Times New Roman"/>
          <w:spacing w:val="-12"/>
        </w:rPr>
        <w:t xml:space="preserve">é </w:t>
      </w:r>
      <w:r>
        <w:rPr>
          <w:rFonts w:ascii="Times New Roman" w:hAnsi="Times New Roman"/>
          <w:spacing w:val="-9"/>
        </w:rPr>
        <w:t xml:space="preserve">de </w:t>
      </w:r>
      <w:r>
        <w:rPr>
          <w:rFonts w:ascii="Times New Roman" w:hAnsi="Times New Roman"/>
          <w:spacing w:val="-6"/>
        </w:rPr>
        <w:t xml:space="preserve">58,33% </w:t>
      </w:r>
      <w:r>
        <w:rPr>
          <w:rFonts w:ascii="Times New Roman" w:hAnsi="Times New Roman"/>
          <w:spacing w:val="-9"/>
        </w:rPr>
        <w:t>e</w:t>
      </w:r>
      <w:r>
        <w:rPr>
          <w:rFonts w:ascii="Times New Roman" w:hAnsi="Times New Roman"/>
          <w:spacing w:val="-9"/>
        </w:rPr>
        <w:t xml:space="preserve">m </w:t>
      </w:r>
      <w:r>
        <w:rPr>
          <w:rFonts w:ascii="Times New Roman" w:hAnsi="Times New Roman"/>
          <w:spacing w:val="-12"/>
        </w:rPr>
        <w:t xml:space="preserve">relação ao valor apresentado como referência pela </w:t>
      </w:r>
      <w:r>
        <w:rPr>
          <w:rFonts w:ascii="Times New Roman" w:hAnsi="Times New Roman"/>
          <w:spacing w:val="-6"/>
        </w:rPr>
        <w:t>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 xml:space="preserve">Item 1.1.6 - ALUGUEL DE CONTAINER - ALMOXARIFADO SEM BANHEIRO - 6,00 X 2,40M. O </w:t>
      </w:r>
      <w:r>
        <w:rPr>
          <w:rFonts w:ascii="Times New Roman" w:hAnsi="Times New Roman"/>
        </w:rPr>
        <w:t>Percentual de desconto para este item é de 66,67% em relação ao valor apresentado como refe</w:t>
      </w:r>
      <w:r>
        <w:rPr>
          <w:rFonts w:ascii="Times New Roman" w:hAnsi="Times New Roman"/>
        </w:rPr>
        <w:t>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Itens 1.2.1.6, 1.2.2.6, 1.2.3.2, 1.2.4.6, 1.2.5.4, 1.2.6.3, 1.2.7.4, 1.2.8.3, 2.1.11 - LOCAÇÃO DE CAIXA COLETORA DE ENTULHO CAPACIDADE 5 M³ (LOCAL: ARACAJU). O Percentual de desconto para cada item é de 56,52% em relação ao valor</w:t>
      </w:r>
      <w:r>
        <w:rPr>
          <w:rFonts w:ascii="Times New Roman" w:hAnsi="Times New Roman"/>
        </w:rPr>
        <w:t xml:space="preserve">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1.2.2.3 DEMOLIÇÃO DE REVESTIMENTO CERÂMICO OU AZULEJO. O Percentual de desconto para este item é de 53,15%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1.2.2.4 DEMOLIÇÃO MANU</w:t>
      </w:r>
      <w:r>
        <w:rPr>
          <w:rFonts w:ascii="Times New Roman" w:hAnsi="Times New Roman"/>
        </w:rPr>
        <w:t>AL DE PISO CIMENTADO SOBRE LASTRO DE CONCRETO - REV1. O Percentual de desconto para este item é de 49,66%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4.7 REVESTIMENTO CERÂMICO PARA PISO OU PAREDE, 60 X 60 CM, PORTOBELLO OU SIMI</w:t>
      </w:r>
      <w:r>
        <w:rPr>
          <w:rFonts w:ascii="Times New Roman" w:hAnsi="Times New Roman"/>
        </w:rPr>
        <w:t xml:space="preserve">LAR, LINHA PIETRA DI FIRENZE, GRIGIO OU SIMILAR, </w:t>
      </w:r>
      <w:r>
        <w:rPr>
          <w:rFonts w:ascii="Times New Roman" w:hAnsi="Times New Roman"/>
        </w:rPr>
        <w:lastRenderedPageBreak/>
        <w:t>APLICADO COM ARGAMASSA INDUSTRIALIZADA AC-II, REJUNTADO, EXCLUSIVE REGULARIZAÇÃO DE BASE OU EMBOÇO. O Percentual de desconto para este item é de 64,54% em relação ao valor apresentado como referência pela ad</w:t>
      </w:r>
      <w:r>
        <w:rPr>
          <w:rFonts w:ascii="Times New Roman" w:hAnsi="Times New Roman"/>
        </w:rPr>
        <w:t>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5.1 PREPARO DE SUPERFÍCIE COM LIXAMENTO DE PAREDES E TETOS. O Percentual de desconto para este item é de 43,49%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6.1.5 GRADE PROTEÇÃO C/BARRA QUADRADA FERRO5/8",COM P</w:t>
      </w:r>
      <w:r>
        <w:rPr>
          <w:rFonts w:ascii="Times New Roman" w:hAnsi="Times New Roman"/>
        </w:rPr>
        <w:t>INTURA. O Percentual de desconto para este item é de 43,16%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 xml:space="preserve">Item 6.2.3 GRADE E MONTANTES DE FERRO H=2,10M, INCLUSIVE PORTÃO. O Percentual de desconto para este item é de 44,11% em relação </w:t>
      </w:r>
      <w:r>
        <w:rPr>
          <w:rFonts w:ascii="Times New Roman" w:hAnsi="Times New Roman"/>
        </w:rPr>
        <w:t>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6.2.4 PORTA DE FERRO, DE ABRIR, TIPO GRADE COM CHAPA, COM GUARNICOES E PINTADA.OPercentualdedescontoparaesteiteméde43,53%em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680"/>
        <w:jc w:val="both"/>
      </w:pPr>
      <w:r>
        <w:rPr>
          <w:rFonts w:ascii="Times New Roman" w:hAnsi="Times New Roman"/>
        </w:rPr>
        <w:t xml:space="preserve">Item </w:t>
      </w:r>
      <w:r>
        <w:rPr>
          <w:rFonts w:ascii="Times New Roman" w:hAnsi="Times New Roman"/>
        </w:rPr>
        <w:t>7.4 PISO INDUSTRIAL DE ALTA RESISTENCIA, ESPESSURA 8MM, INCLUSO JUNTAS DE DILATACAO PLASTICAS E POLIMENTO MECANIZADO. O Percentual de desconto para este item é de 49,65%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7.5 RODAPÉ AL</w:t>
      </w:r>
      <w:r>
        <w:rPr>
          <w:rFonts w:ascii="Times New Roman" w:hAnsi="Times New Roman"/>
        </w:rPr>
        <w:t>TA RESISTÊNCIA, H=10 CM, MEIA CANA. O Percentual de desconto para este item é de 49,21%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 xml:space="preserve">Item 7.6 REVESTIMENTO CERÂMICO PARA PISO OU PAREDE, 60 X 60 CM, PORTOBELLO OU SIMILAR, LINHA PIETRA </w:t>
      </w:r>
      <w:r>
        <w:rPr>
          <w:rFonts w:ascii="Times New Roman" w:hAnsi="Times New Roman"/>
        </w:rPr>
        <w:t>DI FIRENZE, GRIGIO OU SIMILAR, APLICADO COM ARGAMASSA INDUSTRIALIZADA AC-II, REJUNTADO, EXCLUSIVE REGULARIZAÇÃO DE BASE OU EMBOÇO. O Percentual de desconto para este item é de 64,54%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 xml:space="preserve">Item </w:t>
      </w:r>
      <w:r>
        <w:rPr>
          <w:rFonts w:ascii="Times New Roman" w:hAnsi="Times New Roman"/>
        </w:rPr>
        <w:t>7.7 PISO CIMENTADO DESEMPOLADO TRAÇO 1:5, E=5 CM. O Percentual de desconto para este item é de 41,39%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lastRenderedPageBreak/>
        <w:t>Item 9.7 IMPERMEABILIZAÇÃO COM APLICAÇÃO DE ARGAMASSA POLIMÉRICA TIPO DENVERTEC 100 OU</w:t>
      </w:r>
      <w:r>
        <w:rPr>
          <w:rFonts w:ascii="Times New Roman" w:hAnsi="Times New Roman"/>
        </w:rPr>
        <w:t xml:space="preserve"> SIMILAR. O Percentual de desconto para este item é de 50,8%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9.8 PEITORIL DE CONCRETO ARMADO COM PINGADEIRA LARGURA 13 CM. O Percentual de desconto para este item é de 63,27% em relaç</w:t>
      </w:r>
      <w:r>
        <w:rPr>
          <w:rFonts w:ascii="Times New Roman" w:hAnsi="Times New Roman"/>
        </w:rPr>
        <w:t>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 xml:space="preserve">Item 10.1.1 BANCADA EM GRANITO CINZA ANDORINHA POLIDO, E=2,5CM, CONTÉM RODAMÃO E TESTEIRA 7CM, ACABAMENTO RETO SIMPLES - SUPORTE MÃO-FRANCESA EM FERRO GALVANIZADO, ABAS IGUAIS 30 CM. O Percentual </w:t>
      </w:r>
      <w:r>
        <w:rPr>
          <w:rFonts w:ascii="Times New Roman" w:hAnsi="Times New Roman"/>
        </w:rPr>
        <w:t>de desconto para este item é de 37,67%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11.1.2 TUBO PVC RÍGIDO C/ANEL BORRACHA, SERIE REFORÇADA, P/ESGOTO E ÁGUAS PLUVIAIS, D = 100MM- SUPORTE MÃO-FRANCESA EM FERRO GALVANIZADO, ABAS I</w:t>
      </w:r>
      <w:r>
        <w:rPr>
          <w:rFonts w:ascii="Times New Roman" w:hAnsi="Times New Roman"/>
        </w:rPr>
        <w:t>GUAIS 30 CM. O Percentual de desconto para este item é de 38,76%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11.1.19 FOSSA 1,95X1,30X2,10M (COMPRIMENTO X LARGURA X ALTURA) DIMENSÕES EXTERNAS, COM CONEXÕES INTERNAS CONFORME PROJ</w:t>
      </w:r>
      <w:r>
        <w:rPr>
          <w:rFonts w:ascii="Times New Roman" w:hAnsi="Times New Roman"/>
        </w:rPr>
        <w:t>ETO. O Percentual de desconto para este item é de 42,98%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11.3.3 TUBO PVC RÍGIDO C/ANEL BORRACHA, SERIE REFORÇADA, P/ESGOTO E ÁGUAS PLUVIAIS, D = 100MM. O Percentual de desconto para e</w:t>
      </w:r>
      <w:r>
        <w:rPr>
          <w:rFonts w:ascii="Times New Roman" w:hAnsi="Times New Roman"/>
        </w:rPr>
        <w:t>ste item é de 38,76% em relação ao valor apresentado como referência pela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13.3.1 FORNECIMENTO E LANÇAMENTO DE CABO UTP 4 PARES CAT 5E. O Percentual de desconto para este item é de 42,86% em relação ao valor apresentado como referência p</w:t>
      </w:r>
      <w:r>
        <w:rPr>
          <w:rFonts w:ascii="Times New Roman" w:hAnsi="Times New Roman"/>
        </w:rPr>
        <w:t>ela administração;</w:t>
      </w:r>
    </w:p>
    <w:p w:rsidR="00000000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14.1.1 INSTALAÇÃO E FORNECIMENTO DE CONDICIONADOR DE AR TIPO SPLIT HIGH WALL, 9000 BTU- FORNECIMENTO E INSTALAÇÃO. O Percentual de desconto para este item é de 49,94% em relação ao valor apresentado como referência pela administraçã</w:t>
      </w:r>
      <w:r>
        <w:rPr>
          <w:rFonts w:ascii="Times New Roman" w:hAnsi="Times New Roman"/>
        </w:rPr>
        <w:t>o;</w:t>
      </w:r>
    </w:p>
    <w:p w:rsidR="00300231" w:rsidRDefault="00300231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14.1.2 INSTALAÇÃO E FORNECIMENTO DE CONDICIONADOR DE AR TIPO SPLIT HIGH WALL, 12000 BTU- FORNECIMENTO E INSTALAÇÃO. O Percentual de desconto para este item é de 48,73% em relação ao valor apresentado como referência pela administração;</w:t>
      </w:r>
    </w:p>
    <w:sectPr w:rsidR="00300231">
      <w:headerReference w:type="default" r:id="rId7"/>
      <w:headerReference w:type="first" r:id="rId8"/>
      <w:pgSz w:w="11906" w:h="16838"/>
      <w:pgMar w:top="2911" w:right="1134" w:bottom="1134" w:left="1134" w:header="113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231" w:rsidRDefault="00300231">
      <w:r>
        <w:separator/>
      </w:r>
    </w:p>
  </w:endnote>
  <w:endnote w:type="continuationSeparator" w:id="1">
    <w:p w:rsidR="00300231" w:rsidRDefault="00300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231" w:rsidRDefault="00300231">
      <w:r>
        <w:separator/>
      </w:r>
    </w:p>
  </w:footnote>
  <w:footnote w:type="continuationSeparator" w:id="1">
    <w:p w:rsidR="00300231" w:rsidRDefault="00300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00231">
    <w:pPr>
      <w:pStyle w:val="Cabealho"/>
      <w:jc w:val="center"/>
    </w:pPr>
    <w:r>
      <w:rPr>
        <w:noProof/>
        <w:lang w:eastAsia="pt-BR" w:bidi="ar-SA"/>
      </w:rPr>
      <w:drawing>
        <wp:inline distT="0" distB="0" distL="0" distR="0">
          <wp:extent cx="969010" cy="948690"/>
          <wp:effectExtent l="19050" t="0" r="254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0" t="-20" r="-20" b="-20"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9486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0023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Cs w:val="24"/>
        <w:lang w:eastAsia="zh-C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attachedTemplate r:id="rId1"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 w:val="0030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szCs w:val="24"/>
      <w:lang w:eastAsia="zh-CN"/>
    </w:rPr>
  </w:style>
  <w:style w:type="character" w:customStyle="1" w:styleId="Marcas">
    <w:name w:val="Marcas"/>
    <w:rPr>
      <w:rFonts w:ascii="OpenSymbol" w:eastAsia="OpenSymbol" w:hAnsi="OpenSymbol" w:cs="OpenSymbol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LICIT-02\Downloads\DILIG&#202;NCIA%20M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DILIGÊNCIA MC</Template>
  <TotalTime>0</TotalTime>
  <Pages>4</Pages>
  <Words>1158</Words>
  <Characters>6254</Characters>
  <Application>Microsoft Office Word</Application>
  <DocSecurity>0</DocSecurity>
  <Lines>52</Lines>
  <Paragraphs>14</Paragraphs>
  <ScaleCrop>false</ScaleCrop>
  <Company/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DIRLICIT-02</dc:creator>
  <cp:lastModifiedBy>DIRLICIT-02</cp:lastModifiedBy>
  <cp:revision>1</cp:revision>
  <cp:lastPrinted>1995-11-21T20:41:00Z</cp:lastPrinted>
  <dcterms:created xsi:type="dcterms:W3CDTF">2020-06-22T15:01:00Z</dcterms:created>
  <dcterms:modified xsi:type="dcterms:W3CDTF">2020-06-22T15:01:00Z</dcterms:modified>
</cp:coreProperties>
</file>